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05AA9" w14:textId="77777777" w:rsidR="000A0302" w:rsidRPr="000A0302" w:rsidRDefault="000A0302" w:rsidP="000A0302">
      <w:pPr>
        <w:spacing w:before="8"/>
        <w:ind w:left="1593" w:right="1597"/>
        <w:jc w:val="center"/>
        <w:rPr>
          <w:rFonts w:asciiTheme="minorHAnsi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>Davey Mustafa</w:t>
      </w:r>
    </w:p>
    <w:p w14:paraId="14BEA259" w14:textId="2DB366A8" w:rsidR="005B20EB" w:rsidRPr="000A0302" w:rsidRDefault="000A0302" w:rsidP="000A0302">
      <w:pPr>
        <w:spacing w:before="8"/>
        <w:ind w:left="1593" w:right="15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ox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1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673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│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ah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n,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L 3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2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011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│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8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00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.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9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.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51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8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│ </w:t>
      </w:r>
      <w:r w:rsidRPr="000A0302">
        <w:rPr>
          <w:rFonts w:asciiTheme="minorHAnsi" w:eastAsia="Arial" w:hAnsiTheme="minorHAnsi" w:cstheme="minorHAnsi"/>
          <w:color w:val="0000FF"/>
          <w:spacing w:val="1"/>
          <w:position w:val="-1"/>
          <w:sz w:val="22"/>
          <w:szCs w:val="22"/>
          <w:u w:val="single" w:color="0000FF"/>
        </w:rPr>
        <w:t>davey@gmail.com</w:t>
      </w:r>
    </w:p>
    <w:p w14:paraId="7066DF16" w14:textId="77777777" w:rsidR="005B20EB" w:rsidRPr="000A0302" w:rsidRDefault="005B20EB" w:rsidP="000A030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5893605" w14:textId="77777777" w:rsidR="005B20EB" w:rsidRPr="000A0302" w:rsidRDefault="000A0302" w:rsidP="000A0302">
      <w:pPr>
        <w:spacing w:before="34"/>
        <w:ind w:left="100" w:right="274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 recent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Mas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of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ra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on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degr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0A0302">
        <w:rPr>
          <w:rFonts w:asciiTheme="minorHAnsi" w:eastAsia="Arial" w:hAnsiTheme="minorHAnsi" w:cstheme="minorHAnsi"/>
          <w:sz w:val="22"/>
          <w:szCs w:val="22"/>
        </w:rPr>
        <w:t>3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z w:val="22"/>
          <w:szCs w:val="22"/>
        </w:rPr>
        <w:t>ears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of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A0302">
        <w:rPr>
          <w:rFonts w:asciiTheme="minorHAnsi" w:eastAsia="Arial" w:hAnsiTheme="minorHAnsi" w:cstheme="minorHAnsi"/>
          <w:sz w:val="22"/>
          <w:szCs w:val="22"/>
        </w:rPr>
        <w:t>per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ure ac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ura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and us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doc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chas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nsu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anc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pose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co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con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ac</w:t>
      </w:r>
      <w:r w:rsidRPr="000A0302">
        <w:rPr>
          <w:rFonts w:asciiTheme="minorHAnsi" w:eastAsia="Arial" w:hAnsiTheme="minorHAnsi" w:cstheme="minorHAnsi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equ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.</w:t>
      </w:r>
      <w:r w:rsidRPr="000A030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urren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mana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procu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ent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0A0302">
        <w:rPr>
          <w:rFonts w:asciiTheme="minorHAnsi" w:eastAsia="Arial" w:hAnsiTheme="minorHAnsi" w:cstheme="minorHAnsi"/>
          <w:sz w:val="22"/>
          <w:szCs w:val="22"/>
        </w:rPr>
        <w:t>or 3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sz w:val="22"/>
          <w:szCs w:val="22"/>
        </w:rPr>
        <w:t>0+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emp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z w:val="22"/>
          <w:szCs w:val="22"/>
        </w:rPr>
        <w:t>ees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men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>ng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6 progr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 6 c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.</w:t>
      </w:r>
      <w:r w:rsidRPr="000A0302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nc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eas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d de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ar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men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al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ency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and ac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oun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by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spearhea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g 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ort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oma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 record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ep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z w:val="22"/>
          <w:szCs w:val="22"/>
        </w:rPr>
        <w:t>.</w:t>
      </w:r>
      <w:r w:rsidRPr="000A0302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k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des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0A0302">
        <w:rPr>
          <w:rFonts w:asciiTheme="minorHAnsi" w:eastAsia="Arial" w:hAnsiTheme="minorHAnsi" w:cstheme="minorHAnsi"/>
          <w:sz w:val="22"/>
          <w:szCs w:val="22"/>
        </w:rPr>
        <w:t>us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BEA2E5D" w14:textId="77777777" w:rsidR="005B20EB" w:rsidRPr="000A0302" w:rsidRDefault="005B20EB" w:rsidP="000A030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0189BE" w14:textId="3FD335E6" w:rsidR="005B20EB" w:rsidRPr="000A0302" w:rsidRDefault="000A0302" w:rsidP="000A0302">
      <w:pPr>
        <w:spacing w:before="34"/>
        <w:ind w:left="285" w:right="2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0A0302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mer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0A0302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–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0A0302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t –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dg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–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–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Con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tract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Co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pl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600DFD7C" w14:textId="09EC0D9F" w:rsidR="005B20EB" w:rsidRPr="000A0302" w:rsidRDefault="000A0302" w:rsidP="000A0302">
      <w:pPr>
        <w:spacing w:before="1"/>
        <w:ind w:left="1012" w:right="10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at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io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/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go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at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io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– </w:t>
      </w:r>
      <w:r w:rsidRPr="000A0302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cc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oun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Ma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–</w:t>
      </w:r>
      <w:r w:rsidRPr="000A030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ear</w:t>
      </w:r>
      <w:r w:rsidRPr="000A030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– 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mm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cat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io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13C2787C" w14:textId="77777777" w:rsidR="005B20EB" w:rsidRPr="000A0302" w:rsidRDefault="005B20EB" w:rsidP="000A030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751138B" w14:textId="24C787AE" w:rsidR="005B20EB" w:rsidRPr="000A0302" w:rsidRDefault="000A0302" w:rsidP="000A0302">
      <w:pPr>
        <w:spacing w:before="32"/>
        <w:ind w:right="4813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DU</w:t>
      </w:r>
      <w:r w:rsidRPr="000A0302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3C67933D" w14:textId="77777777" w:rsidR="005B20EB" w:rsidRPr="000A0302" w:rsidRDefault="000A0302" w:rsidP="000A0302">
      <w:pPr>
        <w:spacing w:before="39"/>
        <w:ind w:left="100" w:right="349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TE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PU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BL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0A030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201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ate 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vers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ty,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mpa,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ou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z w:val="22"/>
          <w:szCs w:val="22"/>
        </w:rPr>
        <w:t>:</w:t>
      </w:r>
    </w:p>
    <w:p w14:paraId="6C885988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cc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un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ernm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>ea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care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ro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5DFB675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rgan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ry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and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Mana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ge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26790AE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are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4A262572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er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ces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na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ge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4777622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ra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eg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P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g &amp; Ma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ke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</w:p>
    <w:p w14:paraId="65FBC985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g</w:t>
      </w:r>
    </w:p>
    <w:p w14:paraId="076EE4FD" w14:textId="77777777" w:rsidR="005B20EB" w:rsidRPr="000A0302" w:rsidRDefault="005B20EB" w:rsidP="000A030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99B283" w14:textId="06103295" w:rsidR="005B20EB" w:rsidRPr="000A0302" w:rsidRDefault="000A0302" w:rsidP="000A030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CHEL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RTS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200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tate</w:t>
      </w:r>
      <w:r w:rsidRPr="000A0302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Co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ll</w:t>
      </w:r>
      <w:r w:rsidRPr="000A0302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J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st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e,</w:t>
      </w:r>
      <w:r w:rsidRPr="000A0302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a,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</w:p>
    <w:p w14:paraId="7B206BB1" w14:textId="36712864" w:rsidR="005B20EB" w:rsidRPr="000A0302" w:rsidRDefault="000A0302" w:rsidP="000A0302">
      <w:pPr>
        <w:ind w:left="4203" w:right="42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TED EXPE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25D05F49" w14:textId="77777777" w:rsidR="005B20EB" w:rsidRPr="000A0302" w:rsidRDefault="000A0302" w:rsidP="000A0302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SU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NC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4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Y                                    </w:t>
      </w:r>
      <w:r w:rsidRPr="000A0302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2001 –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res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5E44245" w14:textId="77777777" w:rsidR="005B20EB" w:rsidRPr="000A0302" w:rsidRDefault="000A0302" w:rsidP="000A030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strat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ve Secre</w:t>
      </w:r>
      <w:r w:rsidRPr="000A0302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y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, 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2010 –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sent</w:t>
      </w:r>
    </w:p>
    <w:p w14:paraId="60CF273B" w14:textId="77777777" w:rsidR="005B20EB" w:rsidRPr="000A0302" w:rsidRDefault="000A0302" w:rsidP="000A0302">
      <w:pPr>
        <w:spacing w:before="1"/>
        <w:ind w:left="100" w:right="11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rea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ra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k</w:t>
      </w:r>
      <w:r w:rsidRPr="000A030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cha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e orders,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mo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mp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 re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0A0302">
        <w:rPr>
          <w:rFonts w:asciiTheme="minorHAnsi" w:eastAsia="Arial" w:hAnsiTheme="minorHAnsi" w:cstheme="minorHAnsi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emen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3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A0302">
        <w:rPr>
          <w:rFonts w:asciiTheme="minorHAnsi" w:eastAsia="Arial" w:hAnsiTheme="minorHAnsi" w:cstheme="minorHAnsi"/>
          <w:sz w:val="22"/>
          <w:szCs w:val="22"/>
        </w:rPr>
        <w:t>15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nan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z w:val="22"/>
          <w:szCs w:val="22"/>
        </w:rPr>
        <w:t>ran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ued at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$200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+</w:t>
      </w:r>
      <w:r w:rsidRPr="000A0302">
        <w:rPr>
          <w:rFonts w:asciiTheme="minorHAnsi" w:eastAsia="Arial" w:hAnsiTheme="minorHAnsi" w:cstheme="minorHAnsi"/>
          <w:sz w:val="22"/>
          <w:szCs w:val="22"/>
        </w:rPr>
        <w:t>.</w:t>
      </w:r>
      <w:r w:rsidRPr="000A0302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ds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are 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e,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hases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agree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 g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ant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nd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>on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d orders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ce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are</w:t>
      </w:r>
    </w:p>
    <w:p w14:paraId="0620FE4B" w14:textId="77777777" w:rsidR="005B20EB" w:rsidRPr="000A0302" w:rsidRDefault="000A0302" w:rsidP="000A030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sz w:val="22"/>
          <w:szCs w:val="22"/>
        </w:rPr>
        <w:t>100%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cura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C84063" w14:textId="77777777" w:rsidR="005B20EB" w:rsidRPr="000A0302" w:rsidRDefault="000A0302" w:rsidP="000A0302">
      <w:pPr>
        <w:tabs>
          <w:tab w:val="left" w:pos="820"/>
        </w:tabs>
        <w:spacing w:before="20"/>
        <w:ind w:left="820" w:right="673" w:hanging="3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ab/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our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endors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k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rocu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ent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ar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A0302">
        <w:rPr>
          <w:rFonts w:asciiTheme="minorHAnsi" w:eastAsia="Arial" w:hAnsiTheme="minorHAnsi" w:cstheme="minorHAnsi"/>
          <w:sz w:val="22"/>
          <w:szCs w:val="22"/>
        </w:rPr>
        <w:t>o nego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pr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es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ar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of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oduc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ce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ang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fi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sup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oo</w:t>
      </w:r>
      <w:r w:rsidRPr="000A0302">
        <w:rPr>
          <w:rFonts w:asciiTheme="minorHAnsi" w:eastAsia="Arial" w:hAnsiTheme="minorHAnsi" w:cstheme="minorHAnsi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se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50</w:t>
      </w:r>
      <w:r w:rsidRPr="000A0302">
        <w:rPr>
          <w:rFonts w:asciiTheme="minorHAnsi" w:eastAsia="Arial" w:hAnsiTheme="minorHAnsi" w:cstheme="minorHAnsi"/>
          <w:sz w:val="22"/>
          <w:szCs w:val="22"/>
        </w:rPr>
        <w:t>+</w:t>
      </w:r>
      <w:r w:rsidRPr="000A030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0A0302">
        <w:rPr>
          <w:rFonts w:asciiTheme="minorHAnsi" w:eastAsia="Arial" w:hAnsiTheme="minorHAnsi" w:cstheme="minorHAnsi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rs</w:t>
      </w:r>
      <w:r w:rsidRPr="000A0302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5AF832" w14:textId="77777777" w:rsidR="005B20EB" w:rsidRPr="000A0302" w:rsidRDefault="000A0302" w:rsidP="000A0302">
      <w:pPr>
        <w:tabs>
          <w:tab w:val="left" w:pos="820"/>
        </w:tabs>
        <w:spacing w:before="16"/>
        <w:ind w:left="820" w:right="131" w:hanging="3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ab/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rea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d p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rc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>ase 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ders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A0302">
        <w:rPr>
          <w:rFonts w:asciiTheme="minorHAnsi" w:eastAsia="Arial" w:hAnsiTheme="minorHAnsi" w:cstheme="minorHAnsi"/>
          <w:sz w:val="22"/>
          <w:szCs w:val="22"/>
        </w:rPr>
        <w:t>hrou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q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est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0A0302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oc</w:t>
      </w:r>
      <w:r w:rsidRPr="000A0302">
        <w:rPr>
          <w:rFonts w:asciiTheme="minorHAnsi" w:eastAsia="Arial" w:hAnsiTheme="minorHAnsi" w:cstheme="minorHAnsi"/>
          <w:sz w:val="22"/>
          <w:szCs w:val="22"/>
        </w:rPr>
        <w:t>ess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vo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ces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pa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ent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l as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A0302">
        <w:rPr>
          <w:rFonts w:asciiTheme="minorHAnsi" w:eastAsia="Arial" w:hAnsiTheme="minorHAnsi" w:cstheme="minorHAnsi"/>
          <w:sz w:val="22"/>
          <w:szCs w:val="22"/>
        </w:rPr>
        <w:t>ra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ouchers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and pe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tt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cash.</w:t>
      </w:r>
    </w:p>
    <w:p w14:paraId="4FF07506" w14:textId="77777777" w:rsidR="005B20EB" w:rsidRPr="000A0302" w:rsidRDefault="005B20EB" w:rsidP="000A030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C63F5F" w14:textId="77777777" w:rsidR="005B20EB" w:rsidRPr="000A0302" w:rsidRDefault="000A0302" w:rsidP="000A030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at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illi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g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erk</w:t>
      </w:r>
      <w:r w:rsidRPr="000A0302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2008 –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0A0302">
        <w:rPr>
          <w:rFonts w:asciiTheme="minorHAnsi" w:eastAsia="Arial" w:hAnsiTheme="minorHAnsi" w:cstheme="minorHAnsi"/>
          <w:sz w:val="22"/>
          <w:szCs w:val="22"/>
        </w:rPr>
        <w:t>010</w:t>
      </w:r>
    </w:p>
    <w:p w14:paraId="0E79F156" w14:textId="77777777" w:rsidR="005B20EB" w:rsidRPr="000A0302" w:rsidRDefault="000A0302" w:rsidP="000A030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roc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ss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d b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ng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ary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are (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PC</w:t>
      </w:r>
      <w:r w:rsidRPr="000A0302">
        <w:rPr>
          <w:rFonts w:asciiTheme="minorHAnsi" w:eastAsia="Arial" w:hAnsiTheme="minorHAnsi" w:cstheme="minorHAnsi"/>
          <w:sz w:val="22"/>
          <w:szCs w:val="22"/>
        </w:rPr>
        <w:t>)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ar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men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2C3134" w14:textId="77777777" w:rsidR="005B20EB" w:rsidRPr="000A0302" w:rsidRDefault="000A0302" w:rsidP="000A0302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z w:val="22"/>
          <w:szCs w:val="22"/>
        </w:rPr>
        <w:t>uaran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hat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recor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of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pa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ent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erac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ons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ce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per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IC</w:t>
      </w:r>
      <w:r w:rsidRPr="000A0302">
        <w:rPr>
          <w:rFonts w:asciiTheme="minorHAnsi" w:eastAsia="Arial" w:hAnsiTheme="minorHAnsi" w:cstheme="minorHAnsi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9 and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T 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des.</w:t>
      </w:r>
    </w:p>
    <w:p w14:paraId="7568843C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ec</w:t>
      </w:r>
      <w:r w:rsidRPr="000A030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d ea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h pa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 and 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ged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e 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us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and pr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ce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PC</w:t>
      </w:r>
      <w:r w:rsidRPr="000A0302">
        <w:rPr>
          <w:rFonts w:asciiTheme="minorHAnsi" w:eastAsia="Arial" w:hAnsiTheme="minorHAnsi" w:cstheme="minorHAnsi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5A5E4D0" w14:textId="77777777" w:rsidR="005B20EB" w:rsidRPr="000A0302" w:rsidRDefault="000A0302" w:rsidP="000A0302">
      <w:pPr>
        <w:tabs>
          <w:tab w:val="left" w:pos="820"/>
        </w:tabs>
        <w:spacing w:before="18"/>
        <w:ind w:left="820" w:right="417" w:hanging="3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ab/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d proc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dure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A0302">
        <w:rPr>
          <w:rFonts w:asciiTheme="minorHAnsi" w:eastAsia="Arial" w:hAnsiTheme="minorHAnsi" w:cstheme="minorHAnsi"/>
          <w:sz w:val="22"/>
          <w:szCs w:val="22"/>
        </w:rPr>
        <w:t>pro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ess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hre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ho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ner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ex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end 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z w:val="22"/>
          <w:szCs w:val="22"/>
        </w:rPr>
        <w:t>mber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r pa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ho had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xhaus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ed Me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s,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sur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hat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hos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d be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care.</w:t>
      </w:r>
    </w:p>
    <w:p w14:paraId="0847D283" w14:textId="77777777" w:rsidR="005B20EB" w:rsidRPr="000A0302" w:rsidRDefault="000A0302" w:rsidP="000A0302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A0302">
        <w:rPr>
          <w:rFonts w:asciiTheme="minorHAnsi" w:eastAsia="Courier New" w:hAnsiTheme="minorHAnsi" w:cstheme="minorHAnsi"/>
          <w:spacing w:val="108"/>
          <w:position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mp</w:t>
      </w:r>
      <w:r w:rsidRPr="000A030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d 1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0+</w:t>
      </w:r>
      <w:r w:rsidRPr="000A030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t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0A030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had not</w:t>
      </w:r>
      <w:r w:rsidRPr="000A030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be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n pro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ess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d pre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ou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</w:p>
    <w:p w14:paraId="4663A1FD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nput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ne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enro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z w:val="22"/>
          <w:szCs w:val="22"/>
        </w:rPr>
        <w:t>en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mary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z w:val="22"/>
          <w:szCs w:val="22"/>
        </w:rPr>
        <w:t>are pa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ent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mart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em.</w:t>
      </w:r>
    </w:p>
    <w:p w14:paraId="774A3BCD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roc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ss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d pa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ura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ce 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s,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A0302">
        <w:rPr>
          <w:rFonts w:asciiTheme="minorHAnsi" w:eastAsia="Arial" w:hAnsiTheme="minorHAnsi" w:cstheme="minorHAnsi"/>
          <w:sz w:val="22"/>
          <w:szCs w:val="22"/>
        </w:rPr>
        <w:t>nc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sz w:val="22"/>
          <w:szCs w:val="22"/>
        </w:rPr>
        <w:t>er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ng 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and ob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g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pr</w:t>
      </w:r>
      <w:r w:rsidRPr="000A0302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A0302">
        <w:rPr>
          <w:rFonts w:asciiTheme="minorHAnsi" w:eastAsia="Arial" w:hAnsiTheme="minorHAnsi" w:cstheme="minorHAnsi"/>
          <w:sz w:val="22"/>
          <w:szCs w:val="22"/>
        </w:rPr>
        <w:t>au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ho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ons.</w:t>
      </w:r>
    </w:p>
    <w:p w14:paraId="75E51FF4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duc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d quar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ernal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ud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 or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id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if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w-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7207D6D6" w14:textId="77777777" w:rsidR="005B20EB" w:rsidRPr="000A0302" w:rsidRDefault="005B20EB" w:rsidP="000A030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1C9D20B" w14:textId="77777777" w:rsidR="005B20EB" w:rsidRPr="000A0302" w:rsidRDefault="000A0302" w:rsidP="000A030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>ec</w:t>
      </w:r>
      <w:r w:rsidRPr="000A0302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etary </w:t>
      </w:r>
      <w:r w:rsidRPr="000A0302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V</w:t>
      </w:r>
      <w:r w:rsidRPr="000A0302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, </w:t>
      </w:r>
      <w:r w:rsidRPr="000A0302">
        <w:rPr>
          <w:rFonts w:asciiTheme="minorHAnsi" w:eastAsia="Arial" w:hAnsiTheme="minorHAnsi" w:cstheme="minorHAnsi"/>
          <w:sz w:val="22"/>
          <w:szCs w:val="22"/>
        </w:rPr>
        <w:t>2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sz w:val="22"/>
          <w:szCs w:val="22"/>
        </w:rPr>
        <w:t>01 – 2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0A0302">
        <w:rPr>
          <w:rFonts w:asciiTheme="minorHAnsi" w:eastAsia="Arial" w:hAnsiTheme="minorHAnsi" w:cstheme="minorHAnsi"/>
          <w:sz w:val="22"/>
          <w:szCs w:val="22"/>
        </w:rPr>
        <w:t>08</w:t>
      </w:r>
    </w:p>
    <w:p w14:paraId="268BC50B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Di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ec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or,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and 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oo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rd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na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 day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-t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day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op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ra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ons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li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c.</w:t>
      </w:r>
    </w:p>
    <w:p w14:paraId="5B12F0B1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rea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d and</w:t>
      </w:r>
      <w:r w:rsidRPr="000A030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f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l records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an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00A88AE6" w14:textId="77777777" w:rsidR="005B20EB" w:rsidRPr="000A0302" w:rsidRDefault="000A0302" w:rsidP="000A0302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t xml:space="preserve">    </w:t>
      </w:r>
      <w:r w:rsidRPr="000A030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ns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z w:val="22"/>
          <w:szCs w:val="22"/>
        </w:rPr>
        <w:t>ed pa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>ent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q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regar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ng 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dard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po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es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d proc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z w:val="22"/>
          <w:szCs w:val="22"/>
        </w:rPr>
        <w:t>dures,</w:t>
      </w:r>
      <w:r w:rsidRPr="000A030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rou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ed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>ans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A0302">
        <w:rPr>
          <w:rFonts w:asciiTheme="minorHAnsi" w:eastAsia="Arial" w:hAnsiTheme="minorHAnsi" w:cstheme="minorHAnsi"/>
          <w:sz w:val="22"/>
          <w:szCs w:val="22"/>
        </w:rPr>
        <w:t>ered p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>ones.</w:t>
      </w:r>
    </w:p>
    <w:p w14:paraId="5CE54FCD" w14:textId="77777777" w:rsidR="005B20EB" w:rsidRPr="000A0302" w:rsidRDefault="005B20EB" w:rsidP="000A030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3358CB" w14:textId="77777777" w:rsidR="005B20EB" w:rsidRPr="000A0302" w:rsidRDefault="000A0302" w:rsidP="000A030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b/>
          <w:sz w:val="22"/>
          <w:szCs w:val="22"/>
        </w:rPr>
        <w:t xml:space="preserve">J 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IL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DC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z w:val="22"/>
          <w:szCs w:val="22"/>
        </w:rPr>
        <w:t>,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0A030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1999 – 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0A0302">
        <w:rPr>
          <w:rFonts w:asciiTheme="minorHAnsi" w:eastAsia="Arial" w:hAnsiTheme="minorHAnsi" w:cstheme="minorHAnsi"/>
          <w:sz w:val="22"/>
          <w:szCs w:val="22"/>
        </w:rPr>
        <w:t>001</w:t>
      </w:r>
    </w:p>
    <w:p w14:paraId="20E24993" w14:textId="77777777" w:rsidR="005B20EB" w:rsidRPr="000A0302" w:rsidRDefault="000A0302" w:rsidP="000A0302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pict w14:anchorId="1EB49EE2">
          <v:group id="_x0000_s1028" style="position:absolute;left:0;text-align:left;margin-left:34.55pt;margin-top:35.15pt;width:542.75pt;height:0;z-index:-251655168;mso-position-horizontal-relative:page" coordorigin="691,703" coordsize="10855,0">
            <v:shape id="_x0000_s1029" style="position:absolute;left:691;top:703;width:10855;height:0" coordorigin="691,703" coordsize="10855,0" path="m691,703r10855,e" filled="f" strokeweight="1.42pt">
              <v:path arrowok="t"/>
            </v:shape>
            <w10:wrap anchorx="page"/>
          </v:group>
        </w:pict>
      </w:r>
      <w:r w:rsidRPr="000A0302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strat</w:t>
      </w:r>
      <w:r w:rsidRPr="000A0302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ve</w:t>
      </w:r>
      <w:r w:rsidRPr="000A0302">
        <w:rPr>
          <w:rFonts w:asciiTheme="minorHAnsi" w:eastAsia="Arial" w:hAnsiTheme="minorHAnsi" w:cstheme="minorHAnsi"/>
          <w:b/>
          <w:i/>
          <w:spacing w:val="-3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ss</w:t>
      </w:r>
      <w:r w:rsidRPr="000A0302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b/>
          <w:i/>
          <w:spacing w:val="-3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t</w:t>
      </w:r>
    </w:p>
    <w:p w14:paraId="242D6079" w14:textId="77777777" w:rsidR="005B20EB" w:rsidRPr="000A0302" w:rsidRDefault="005B20EB" w:rsidP="000A030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DAD426" w14:textId="77777777" w:rsidR="005B20EB" w:rsidRPr="000A0302" w:rsidRDefault="000A0302" w:rsidP="000A0302">
      <w:pPr>
        <w:spacing w:before="32"/>
        <w:ind w:left="3807" w:right="380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hAnsiTheme="minorHAnsi" w:cstheme="minorHAnsi"/>
          <w:sz w:val="22"/>
          <w:szCs w:val="22"/>
        </w:rPr>
        <w:pict w14:anchorId="1240157A">
          <v:group id="_x0000_s1026" style="position:absolute;left:0;text-align:left;margin-left:34.55pt;margin-top:694.6pt;width:542.75pt;height:0;z-index:-251656192;mso-position-horizontal-relative:page;mso-position-vertical-relative:page" coordorigin="691,13892" coordsize="10855,0">
            <v:shape id="_x0000_s1027" style="position:absolute;left:691;top:13892;width:10855;height:0" coordorigin="691,13892" coordsize="10855,0" path="m691,13892r10855,e" filled="f" strokeweight="1.42pt">
              <v:path arrowok="t"/>
            </v:shape>
            <w10:wrap anchorx="page" anchory="page"/>
          </v:group>
        </w:pic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FESS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</w:t>
      </w:r>
      <w:r w:rsidRPr="000A0302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FF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ION</w:t>
      </w:r>
      <w:r w:rsidRPr="000A0302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1509BFFA" w14:textId="77777777" w:rsidR="005B20EB" w:rsidRPr="000A0302" w:rsidRDefault="005B20EB" w:rsidP="000A030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2168B33" w14:textId="77777777" w:rsidR="005B20EB" w:rsidRPr="000A0302" w:rsidRDefault="000A0302" w:rsidP="000A0302">
      <w:pPr>
        <w:spacing w:before="34"/>
        <w:ind w:left="3237" w:right="32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he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z w:val="22"/>
          <w:szCs w:val="22"/>
        </w:rPr>
        <w:t>er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can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z w:val="22"/>
          <w:szCs w:val="22"/>
        </w:rPr>
        <w:t>u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0302">
        <w:rPr>
          <w:rFonts w:asciiTheme="minorHAnsi" w:eastAsia="Arial" w:hAnsiTheme="minorHAnsi" w:cstheme="minorHAnsi"/>
          <w:sz w:val="22"/>
          <w:szCs w:val="22"/>
        </w:rPr>
        <w:t>m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ra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n</w:t>
      </w:r>
    </w:p>
    <w:p w14:paraId="25E6F1E7" w14:textId="77777777" w:rsidR="005B20EB" w:rsidRPr="000A0302" w:rsidRDefault="000A0302" w:rsidP="000A0302">
      <w:pPr>
        <w:spacing w:before="1"/>
        <w:ind w:left="3614" w:right="36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pha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z w:val="22"/>
          <w:szCs w:val="22"/>
        </w:rPr>
        <w:t>pha</w:t>
      </w:r>
      <w:r w:rsidRPr="000A030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A0302">
        <w:rPr>
          <w:rFonts w:asciiTheme="minorHAnsi" w:eastAsia="Arial" w:hAnsiTheme="minorHAnsi" w:cstheme="minorHAnsi"/>
          <w:sz w:val="22"/>
          <w:szCs w:val="22"/>
        </w:rPr>
        <w:t>on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A0302">
        <w:rPr>
          <w:rFonts w:asciiTheme="minorHAnsi" w:eastAsia="Arial" w:hAnsiTheme="minorHAnsi" w:cstheme="minorHAnsi"/>
          <w:sz w:val="22"/>
          <w:szCs w:val="22"/>
        </w:rPr>
        <w:t>l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A0302">
        <w:rPr>
          <w:rFonts w:asciiTheme="minorHAnsi" w:eastAsia="Arial" w:hAnsiTheme="minorHAnsi" w:cstheme="minorHAnsi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0302">
        <w:rPr>
          <w:rFonts w:asciiTheme="minorHAnsi" w:eastAsia="Arial" w:hAnsiTheme="minorHAnsi" w:cstheme="minorHAnsi"/>
          <w:sz w:val="22"/>
          <w:szCs w:val="22"/>
        </w:rPr>
        <w:t>or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A030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A0302">
        <w:rPr>
          <w:rFonts w:asciiTheme="minorHAnsi" w:eastAsia="Arial" w:hAnsiTheme="minorHAnsi" w:cstheme="minorHAnsi"/>
          <w:sz w:val="22"/>
          <w:szCs w:val="22"/>
        </w:rPr>
        <w:t>c</w:t>
      </w:r>
      <w:r w:rsidRPr="000A030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0302">
        <w:rPr>
          <w:rFonts w:asciiTheme="minorHAnsi" w:eastAsia="Arial" w:hAnsiTheme="minorHAnsi" w:cstheme="minorHAnsi"/>
          <w:sz w:val="22"/>
          <w:szCs w:val="22"/>
        </w:rPr>
        <w:t>e</w:t>
      </w:r>
      <w:r w:rsidRPr="000A030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0302">
        <w:rPr>
          <w:rFonts w:asciiTheme="minorHAnsi" w:eastAsia="Arial" w:hAnsiTheme="minorHAnsi" w:cstheme="minorHAnsi"/>
          <w:sz w:val="22"/>
          <w:szCs w:val="22"/>
        </w:rPr>
        <w:t>y</w:t>
      </w:r>
    </w:p>
    <w:sectPr w:rsidR="005B20EB" w:rsidRPr="000A0302">
      <w:type w:val="continuous"/>
      <w:pgSz w:w="12240" w:h="15840"/>
      <w:pgMar w:top="66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B5340"/>
    <w:multiLevelType w:val="multilevel"/>
    <w:tmpl w:val="1004C8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B"/>
    <w:rsid w:val="000A0302"/>
    <w:rsid w:val="005B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F013E73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2021-07-19T11:49:00Z</dcterms:modified>
</cp:coreProperties>
</file>